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DE5918" w:rsidP="005C1D7C">
      <w:pPr>
        <w:spacing w:line="240" w:lineRule="auto"/>
        <w:jc w:val="center"/>
        <w:rPr>
          <w:b/>
        </w:rPr>
      </w:pPr>
      <w:proofErr w:type="gramStart"/>
      <w:r>
        <w:rPr>
          <w:b/>
        </w:rPr>
        <w:t xml:space="preserve">Масла </w:t>
      </w:r>
      <w:r w:rsidR="00F15C7E">
        <w:rPr>
          <w:b/>
        </w:rPr>
        <w:t>,</w:t>
      </w:r>
      <w:proofErr w:type="gramEnd"/>
      <w:r>
        <w:rPr>
          <w:b/>
        </w:rPr>
        <w:t xml:space="preserve"> смазки</w:t>
      </w:r>
      <w:r w:rsidR="00F15C7E">
        <w:rPr>
          <w:b/>
        </w:rPr>
        <w:t>, спец. жидкости</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F15C7E">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5B34F4"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5B34F4"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5B34F4"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9902CF">
        <w:rPr>
          <w:sz w:val="24"/>
          <w:szCs w:val="24"/>
          <w:shd w:val="clear" w:color="auto" w:fill="FFFFFF" w:themeFill="background1"/>
        </w:rPr>
        <w:t xml:space="preserve">№ </w:t>
      </w:r>
      <w:r w:rsidR="00F15C7E">
        <w:rPr>
          <w:sz w:val="24"/>
          <w:szCs w:val="24"/>
          <w:shd w:val="clear" w:color="auto" w:fill="FFFFFF" w:themeFill="background1"/>
        </w:rPr>
        <w:t>10/19</w:t>
      </w:r>
      <w:r w:rsidR="005270A1" w:rsidRPr="009902CF">
        <w:rPr>
          <w:sz w:val="24"/>
          <w:szCs w:val="24"/>
          <w:shd w:val="clear" w:color="auto" w:fill="FFFFFF" w:themeFill="background1"/>
        </w:rPr>
        <w:t xml:space="preserve"> </w:t>
      </w:r>
      <w:proofErr w:type="gramStart"/>
      <w:r w:rsidR="005270A1" w:rsidRPr="009902CF">
        <w:rPr>
          <w:sz w:val="24"/>
          <w:szCs w:val="24"/>
          <w:shd w:val="clear" w:color="auto" w:fill="FFFFFF" w:themeFill="background1"/>
        </w:rPr>
        <w:t xml:space="preserve">от </w:t>
      </w:r>
      <w:r w:rsidR="009872F4" w:rsidRPr="009902CF">
        <w:rPr>
          <w:sz w:val="24"/>
          <w:szCs w:val="24"/>
          <w:shd w:val="clear" w:color="auto" w:fill="FFFFFF" w:themeFill="background1"/>
        </w:rPr>
        <w:t xml:space="preserve"> </w:t>
      </w:r>
      <w:r w:rsidR="00F15C7E">
        <w:rPr>
          <w:sz w:val="24"/>
          <w:szCs w:val="24"/>
          <w:shd w:val="clear" w:color="auto" w:fill="FFFFFF" w:themeFill="background1"/>
        </w:rPr>
        <w:t>22.01.2019г</w:t>
      </w:r>
      <w:r w:rsidR="00F615D3" w:rsidRPr="009902CF">
        <w:rPr>
          <w:sz w:val="24"/>
          <w:szCs w:val="24"/>
          <w:shd w:val="clear" w:color="auto" w:fill="FFFFFF" w:themeFill="background1"/>
        </w:rPr>
        <w:t>.</w:t>
      </w:r>
      <w:proofErr w:type="gramEnd"/>
      <w:r w:rsidRPr="009902CF">
        <w:rPr>
          <w:sz w:val="24"/>
          <w:szCs w:val="24"/>
          <w:shd w:val="clear" w:color="auto" w:fill="FFFFFF" w:themeFill="background1"/>
        </w:rPr>
        <w:t>, в</w:t>
      </w:r>
      <w:r w:rsidRPr="009902CF">
        <w:rPr>
          <w:sz w:val="24"/>
          <w:szCs w:val="24"/>
        </w:rPr>
        <w:t xml:space="preserve"> </w:t>
      </w:r>
      <w:r w:rsidRPr="00F3026D">
        <w:rPr>
          <w:sz w:val="24"/>
          <w:szCs w:val="24"/>
        </w:rPr>
        <w:t xml:space="preserve">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DE5918" w:rsidP="00F15C7E">
            <w:pPr>
              <w:autoSpaceDE w:val="0"/>
              <w:autoSpaceDN w:val="0"/>
              <w:adjustRightInd w:val="0"/>
              <w:spacing w:line="276" w:lineRule="auto"/>
              <w:ind w:right="-72" w:firstLine="0"/>
              <w:jc w:val="left"/>
              <w:rPr>
                <w:bCs/>
                <w:sz w:val="24"/>
                <w:szCs w:val="24"/>
              </w:rPr>
            </w:pPr>
            <w:r>
              <w:rPr>
                <w:bCs/>
                <w:sz w:val="24"/>
                <w:szCs w:val="24"/>
              </w:rPr>
              <w:t>Масла</w:t>
            </w:r>
            <w:r w:rsidR="00F15C7E">
              <w:rPr>
                <w:bCs/>
                <w:sz w:val="24"/>
                <w:szCs w:val="24"/>
              </w:rPr>
              <w:t>,</w:t>
            </w:r>
            <w:r>
              <w:rPr>
                <w:bCs/>
                <w:sz w:val="24"/>
                <w:szCs w:val="24"/>
              </w:rPr>
              <w:t xml:space="preserve"> </w:t>
            </w:r>
            <w:proofErr w:type="gramStart"/>
            <w:r>
              <w:rPr>
                <w:bCs/>
                <w:sz w:val="24"/>
                <w:szCs w:val="24"/>
              </w:rPr>
              <w:t xml:space="preserve">смазки </w:t>
            </w:r>
            <w:r w:rsidR="00F15C7E">
              <w:rPr>
                <w:bCs/>
                <w:sz w:val="24"/>
                <w:szCs w:val="24"/>
              </w:rPr>
              <w:t>,</w:t>
            </w:r>
            <w:proofErr w:type="gramEnd"/>
            <w:r w:rsidR="00F15C7E">
              <w:rPr>
                <w:bCs/>
                <w:sz w:val="24"/>
                <w:szCs w:val="24"/>
              </w:rPr>
              <w:t xml:space="preserve"> спец. жидкости </w:t>
            </w:r>
            <w:bookmarkStart w:id="4" w:name="_GoBack"/>
            <w:bookmarkEnd w:id="4"/>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F15C7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9902CF">
              <w:rPr>
                <w:sz w:val="24"/>
                <w:szCs w:val="24"/>
                <w:lang w:eastAsia="en-US"/>
              </w:rPr>
              <w:t xml:space="preserve">: </w:t>
            </w:r>
            <w:r w:rsidR="00F15C7E">
              <w:rPr>
                <w:b/>
                <w:sz w:val="24"/>
                <w:szCs w:val="24"/>
                <w:lang w:eastAsia="en-US"/>
              </w:rPr>
              <w:t>22.01.2019г.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9902CF"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9902CF">
              <w:rPr>
                <w:sz w:val="24"/>
                <w:szCs w:val="24"/>
                <w:lang w:eastAsia="en-US"/>
              </w:rPr>
              <w:t xml:space="preserve">)   </w:t>
            </w:r>
            <w:r w:rsidR="00E64A2C" w:rsidRPr="009902CF">
              <w:rPr>
                <w:b/>
                <w:sz w:val="24"/>
                <w:szCs w:val="24"/>
                <w:lang w:eastAsia="en-US"/>
              </w:rPr>
              <w:t>«</w:t>
            </w:r>
            <w:r w:rsidR="00F15C7E">
              <w:rPr>
                <w:b/>
                <w:sz w:val="24"/>
                <w:szCs w:val="24"/>
                <w:lang w:eastAsia="en-US"/>
              </w:rPr>
              <w:t>29</w:t>
            </w:r>
            <w:r w:rsidR="00E64A2C" w:rsidRPr="009902CF">
              <w:rPr>
                <w:b/>
                <w:sz w:val="24"/>
                <w:szCs w:val="24"/>
                <w:lang w:eastAsia="en-US"/>
              </w:rPr>
              <w:t xml:space="preserve">» </w:t>
            </w:r>
            <w:r w:rsidR="00F15C7E">
              <w:rPr>
                <w:b/>
                <w:sz w:val="24"/>
                <w:szCs w:val="24"/>
                <w:lang w:eastAsia="en-US"/>
              </w:rPr>
              <w:t>января</w:t>
            </w:r>
            <w:r w:rsidR="00E64A2C" w:rsidRPr="009902CF">
              <w:rPr>
                <w:b/>
                <w:sz w:val="24"/>
                <w:szCs w:val="24"/>
                <w:lang w:eastAsia="en-US"/>
              </w:rPr>
              <w:t xml:space="preserve"> 201</w:t>
            </w:r>
            <w:r w:rsidR="00F15C7E">
              <w:rPr>
                <w:b/>
                <w:sz w:val="24"/>
                <w:szCs w:val="24"/>
                <w:lang w:eastAsia="en-US"/>
              </w:rPr>
              <w:t>9</w:t>
            </w:r>
            <w:r w:rsidR="00E64A2C" w:rsidRPr="009902CF">
              <w:rPr>
                <w:b/>
                <w:sz w:val="24"/>
                <w:szCs w:val="24"/>
                <w:lang w:eastAsia="en-US"/>
              </w:rPr>
              <w:t>г.</w:t>
            </w:r>
          </w:p>
          <w:p w:rsidR="00E64A2C" w:rsidRPr="00405A1E"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F15C7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B73132" w:rsidRPr="004A7232">
              <w:rPr>
                <w:sz w:val="24"/>
                <w:szCs w:val="24"/>
              </w:rPr>
              <w:t xml:space="preserve"> (</w:t>
            </w:r>
            <w:r>
              <w:rPr>
                <w:sz w:val="24"/>
                <w:szCs w:val="24"/>
              </w:rPr>
              <w:t>три</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5B34F4"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517AC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517AC3">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4F4" w:rsidRDefault="005B34F4">
      <w:r>
        <w:separator/>
      </w:r>
    </w:p>
  </w:endnote>
  <w:endnote w:type="continuationSeparator" w:id="0">
    <w:p w:rsidR="005B34F4" w:rsidRDefault="005B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606FE4" w:rsidRDefault="00606FE4">
        <w:pPr>
          <w:pStyle w:val="af0"/>
          <w:jc w:val="right"/>
        </w:pPr>
        <w:r>
          <w:fldChar w:fldCharType="begin"/>
        </w:r>
        <w:r>
          <w:instrText xml:space="preserve"> PAGE   \* MERGEFORMAT </w:instrText>
        </w:r>
        <w:r>
          <w:fldChar w:fldCharType="separate"/>
        </w:r>
        <w:r w:rsidR="00F15C7E">
          <w:rPr>
            <w:noProof/>
          </w:rPr>
          <w:t>22</w:t>
        </w:r>
        <w:r>
          <w:rPr>
            <w:noProof/>
          </w:rPr>
          <w:fldChar w:fldCharType="end"/>
        </w:r>
      </w:p>
    </w:sdtContent>
  </w:sdt>
  <w:p w:rsidR="00606FE4" w:rsidRDefault="00606FE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4F4" w:rsidRDefault="005B34F4">
      <w:r>
        <w:separator/>
      </w:r>
    </w:p>
  </w:footnote>
  <w:footnote w:type="continuationSeparator" w:id="0">
    <w:p w:rsidR="005B34F4" w:rsidRDefault="005B3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FE4" w:rsidRPr="005856AF" w:rsidRDefault="00606FE4"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A1E"/>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17AC3"/>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34F4"/>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FE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05A"/>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156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2CF"/>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6EE2"/>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8AA"/>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18"/>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5C7E"/>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3835D-D7D7-486A-8F68-8EE6A1CD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29</Pages>
  <Words>5382</Words>
  <Characters>30682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35993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35</cp:revision>
  <cp:lastPrinted>2017-10-25T13:09:00Z</cp:lastPrinted>
  <dcterms:created xsi:type="dcterms:W3CDTF">2017-09-20T06:01:00Z</dcterms:created>
  <dcterms:modified xsi:type="dcterms:W3CDTF">2019-01-22T07:52:00Z</dcterms:modified>
</cp:coreProperties>
</file>